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846" w:rsidRPr="00702E9E" w:rsidRDefault="00F26BA9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t>POOBLASTILO ZA PRIDOBITEV POTRDILA IZ KAZENSKE EVIDENCE</w:t>
      </w:r>
    </w:p>
    <w:p w:rsidR="002E4846" w:rsidRPr="00702E9E" w:rsidRDefault="002E4846">
      <w:pPr>
        <w:jc w:val="center"/>
        <w:rPr>
          <w:rFonts w:ascii="Arial" w:hAnsi="Arial" w:cs="Arial"/>
        </w:rPr>
      </w:pPr>
    </w:p>
    <w:p w:rsidR="00F26BA9" w:rsidRPr="00702E9E" w:rsidRDefault="00F26BA9">
      <w:pPr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2E4846" w:rsidRPr="00A44228" w:rsidTr="00702E9E">
        <w:tc>
          <w:tcPr>
            <w:tcW w:w="9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2E4846" w:rsidRPr="00A44228" w:rsidRDefault="002E4846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A44228" w:rsidRDefault="008E1663" w:rsidP="00DF3CDE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0CDA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DF3CDE">
              <w:rPr>
                <w:rFonts w:ascii="Arial" w:hAnsi="Arial" w:cs="Arial"/>
                <w:color w:val="000000"/>
                <w:sz w:val="22"/>
                <w:szCs w:val="22"/>
              </w:rPr>
              <w:t>07</w:t>
            </w:r>
            <w:r w:rsidR="00B50CDA">
              <w:rPr>
                <w:rFonts w:ascii="Arial" w:hAnsi="Arial" w:cs="Arial"/>
                <w:color w:val="000000"/>
                <w:sz w:val="22"/>
                <w:szCs w:val="22"/>
              </w:rPr>
              <w:t>/18 JN MZZ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A44228" w:rsidRDefault="00DF3CDE" w:rsidP="0031609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F3CDE">
              <w:rPr>
                <w:rFonts w:ascii="Arial" w:hAnsi="Arial" w:cs="Arial"/>
                <w:sz w:val="22"/>
                <w:szCs w:val="22"/>
              </w:rPr>
              <w:t>Upravljanje in vzdrževanje objektov, garaže, vgrajenih sistemov in naprav ter urejanje funkcionalnega zemljišča in garaže na objektih Ministrstva za zunanje zadeve RS</w:t>
            </w:r>
          </w:p>
        </w:tc>
      </w:tr>
    </w:tbl>
    <w:p w:rsidR="002E4846" w:rsidRPr="00A44228" w:rsidRDefault="002E4846">
      <w:pPr>
        <w:rPr>
          <w:rFonts w:ascii="Arial" w:hAnsi="Arial" w:cs="Arial"/>
          <w:sz w:val="22"/>
          <w:szCs w:val="22"/>
        </w:rPr>
      </w:pPr>
    </w:p>
    <w:p w:rsidR="00E32819" w:rsidRPr="00A44228" w:rsidRDefault="00E32819">
      <w:pPr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Ponudnik in njegov zakoniti zastopnik, ki ne predloži potrdila iz kazenske evidence, mora na obrazcu P-10 predložiti pooblastilo za pridobitev potrdila iz kazenske evidence, na podlagi katerega bo naročnik lahko preveril, ali ponudnik in vsak njegov zakoniti zastopnik, v kolikor gre za pravno osebo, </w:t>
      </w:r>
      <w:r w:rsidRPr="00A44228">
        <w:rPr>
          <w:rFonts w:ascii="Arial" w:hAnsi="Arial" w:cs="Arial"/>
          <w:color w:val="000000"/>
          <w:sz w:val="22"/>
          <w:szCs w:val="22"/>
        </w:rPr>
        <w:t xml:space="preserve">ni bil pravnomočno obsojen zaradi kaznivih dejanj, določenih </w:t>
      </w:r>
      <w:r w:rsidR="00986F53" w:rsidRPr="00986F53">
        <w:rPr>
          <w:rFonts w:ascii="Arial" w:hAnsi="Arial" w:cs="Arial"/>
          <w:color w:val="000000"/>
          <w:sz w:val="22"/>
          <w:szCs w:val="22"/>
        </w:rPr>
        <w:t>v prvem in drugem odstavku 75. člena ZJN-3.</w:t>
      </w:r>
    </w:p>
    <w:p w:rsidR="00E32819" w:rsidRPr="00A44228" w:rsidRDefault="00E32819">
      <w:pPr>
        <w:jc w:val="both"/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Pooblastilo je potrebno podati ločeno za ponudnika in za vsakega njegovega zakonitega zastopnika.</w:t>
      </w:r>
      <w:r w:rsidR="004B546F" w:rsidRPr="00A44228">
        <w:rPr>
          <w:rFonts w:ascii="Arial" w:hAnsi="Arial" w:cs="Arial"/>
          <w:sz w:val="22"/>
          <w:szCs w:val="22"/>
        </w:rPr>
        <w:t xml:space="preserve"> Če je zakonitih zastopnikov več, se pooblastilo za pridobitev potrdila iz kazenske evidence fizičnih oseb ustrezno prekopira glede na število zakonitih zastopnikov. </w:t>
      </w:r>
    </w:p>
    <w:p w:rsidR="00F26BA9" w:rsidRPr="00702E9E" w:rsidRDefault="00F26BA9">
      <w:pPr>
        <w:rPr>
          <w:rFonts w:ascii="Arial" w:hAnsi="Arial" w:cs="Arial"/>
          <w:b/>
          <w:bCs/>
        </w:rPr>
      </w:pPr>
    </w:p>
    <w:p w:rsidR="00F26BA9" w:rsidRPr="00702E9E" w:rsidRDefault="00F26BA9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</w:rPr>
        <w:br w:type="column"/>
      </w:r>
      <w:r w:rsidRPr="00702E9E">
        <w:rPr>
          <w:rFonts w:ascii="Arial" w:hAnsi="Arial" w:cs="Arial"/>
          <w:b/>
          <w:bCs/>
          <w:sz w:val="40"/>
          <w:szCs w:val="40"/>
        </w:rPr>
        <w:lastRenderedPageBreak/>
        <w:t>POOBLASTILO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ZA PRIDOBITEV POTRDILA IZ KAZENSKE EVIDENCE PRAVNIH OSEB</w:t>
      </w:r>
    </w:p>
    <w:p w:rsidR="00923C18" w:rsidRPr="00702E9E" w:rsidRDefault="00923C18" w:rsidP="006D4FC4">
      <w:pPr>
        <w:rPr>
          <w:rFonts w:ascii="Arial" w:hAnsi="Arial" w:cs="Arial"/>
        </w:rPr>
      </w:pPr>
    </w:p>
    <w:p w:rsidR="00836663" w:rsidRPr="00702E9E" w:rsidRDefault="00836663" w:rsidP="006D4FC4">
      <w:pPr>
        <w:rPr>
          <w:rFonts w:ascii="Arial" w:hAnsi="Arial" w:cs="Arial"/>
        </w:rPr>
      </w:pPr>
    </w:p>
    <w:p w:rsidR="008D33E1" w:rsidRPr="00702E9E" w:rsidRDefault="008D33E1" w:rsidP="006D4FC4">
      <w:pPr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836663" w:rsidRPr="00A44228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A44228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69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702E9E">
        <w:trPr>
          <w:trHeight w:val="319"/>
        </w:trPr>
        <w:tc>
          <w:tcPr>
            <w:tcW w:w="269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695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53156F" w:rsidRPr="00A44228" w:rsidRDefault="00B50CDA" w:rsidP="002D75C4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DF3CDE">
              <w:rPr>
                <w:rFonts w:ascii="Arial" w:hAnsi="Arial" w:cs="Arial"/>
                <w:color w:val="000000"/>
                <w:sz w:val="22"/>
                <w:szCs w:val="22"/>
              </w:rPr>
              <w:t>07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/18 JN MZZ</w:t>
            </w:r>
          </w:p>
        </w:tc>
      </w:tr>
      <w:tr w:rsidR="0053156F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DF3CDE" w:rsidP="0031609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F3CDE">
              <w:rPr>
                <w:rFonts w:ascii="Arial" w:hAnsi="Arial" w:cs="Arial"/>
                <w:sz w:val="22"/>
                <w:szCs w:val="22"/>
              </w:rPr>
              <w:t>Upravljanje in vzdrževanje objektov, garaže, vgrajenih sistemov in naprav ter urejanje funkcionalnega zemljišča in garaže na objektih Ministrstva za zunanje zadeve RS.</w:t>
            </w:r>
          </w:p>
        </w:tc>
      </w:tr>
      <w:tr w:rsidR="00923C18" w:rsidRPr="00A44228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Podatki o pravni osebi</w:t>
            </w:r>
            <w:r w:rsidR="00994B35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ponudniku </w:t>
            </w: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94B35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94B35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A44228" w:rsidRDefault="00994B35" w:rsidP="00994B35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A44228" w:rsidRDefault="00994B35" w:rsidP="00994B35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Cs/>
                <w:sz w:val="22"/>
                <w:szCs w:val="22"/>
              </w:rPr>
              <w:t xml:space="preserve">Preverjanje izpolnjevanja pogojev v postopku oddaje </w:t>
            </w:r>
            <w:r w:rsidR="00A96C33" w:rsidRPr="00A44228">
              <w:rPr>
                <w:rFonts w:ascii="Arial" w:hAnsi="Arial" w:cs="Arial"/>
                <w:bCs/>
                <w:sz w:val="22"/>
                <w:szCs w:val="22"/>
              </w:rPr>
              <w:t>zgoraj navedenega javnega naročila</w:t>
            </w:r>
          </w:p>
        </w:tc>
      </w:tr>
    </w:tbl>
    <w:p w:rsidR="00923C18" w:rsidRPr="00A44228" w:rsidRDefault="00923C18" w:rsidP="006D4FC4">
      <w:pPr>
        <w:rPr>
          <w:rFonts w:ascii="Arial" w:hAnsi="Arial" w:cs="Arial"/>
          <w:sz w:val="22"/>
          <w:szCs w:val="22"/>
        </w:rPr>
      </w:pPr>
    </w:p>
    <w:p w:rsidR="00836663" w:rsidRPr="00A44228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Pr="00A44228" w:rsidRDefault="00994B35" w:rsidP="00072785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</w:t>
      </w:r>
      <w:r w:rsidR="00252B13">
        <w:rPr>
          <w:rFonts w:ascii="Arial" w:hAnsi="Arial" w:cs="Arial"/>
          <w:sz w:val="22"/>
          <w:szCs w:val="22"/>
        </w:rPr>
        <w:t>naročila</w:t>
      </w:r>
      <w:r w:rsidRPr="00A44228">
        <w:rPr>
          <w:rFonts w:ascii="Arial" w:hAnsi="Arial" w:cs="Arial"/>
          <w:sz w:val="22"/>
          <w:szCs w:val="22"/>
        </w:rPr>
        <w:t xml:space="preserve"> pridobi vse potrebne podatke oz</w:t>
      </w:r>
      <w:r w:rsidR="00252B13">
        <w:rPr>
          <w:rFonts w:ascii="Arial" w:hAnsi="Arial" w:cs="Arial"/>
          <w:sz w:val="22"/>
          <w:szCs w:val="22"/>
        </w:rPr>
        <w:t>iroma</w:t>
      </w:r>
      <w:r w:rsidRPr="00A44228">
        <w:rPr>
          <w:rFonts w:ascii="Arial" w:hAnsi="Arial" w:cs="Arial"/>
          <w:sz w:val="22"/>
          <w:szCs w:val="22"/>
        </w:rPr>
        <w:t xml:space="preserve"> </w:t>
      </w:r>
      <w:r w:rsidR="00836663" w:rsidRPr="00A44228">
        <w:rPr>
          <w:rFonts w:ascii="Arial" w:hAnsi="Arial" w:cs="Arial"/>
          <w:sz w:val="22"/>
          <w:szCs w:val="22"/>
        </w:rPr>
        <w:t xml:space="preserve">potrdilo </w:t>
      </w:r>
      <w:r w:rsidRPr="00A44228">
        <w:rPr>
          <w:rFonts w:ascii="Arial" w:hAnsi="Arial" w:cs="Arial"/>
          <w:sz w:val="22"/>
          <w:szCs w:val="22"/>
        </w:rPr>
        <w:t>iz kazenske evidence</w:t>
      </w:r>
      <w:r w:rsidR="00F2624A" w:rsidRPr="00A44228">
        <w:rPr>
          <w:rFonts w:ascii="Arial" w:hAnsi="Arial" w:cs="Arial"/>
          <w:sz w:val="22"/>
          <w:szCs w:val="22"/>
        </w:rPr>
        <w:t xml:space="preserve"> pravnih oseb</w:t>
      </w:r>
      <w:r w:rsidRPr="00A44228">
        <w:rPr>
          <w:rFonts w:ascii="Arial" w:hAnsi="Arial" w:cs="Arial"/>
          <w:sz w:val="22"/>
          <w:szCs w:val="22"/>
        </w:rPr>
        <w:t xml:space="preserve"> Ministrstva za pravosodje</w:t>
      </w:r>
      <w:r w:rsidR="00836663" w:rsidRPr="00A44228">
        <w:rPr>
          <w:rFonts w:ascii="Arial" w:hAnsi="Arial" w:cs="Arial"/>
          <w:sz w:val="22"/>
          <w:szCs w:val="22"/>
        </w:rPr>
        <w:t>.</w:t>
      </w:r>
    </w:p>
    <w:p w:rsidR="00994B35" w:rsidRDefault="00994B35" w:rsidP="00072785">
      <w:pPr>
        <w:jc w:val="both"/>
        <w:rPr>
          <w:rFonts w:ascii="Arial" w:hAnsi="Arial" w:cs="Arial"/>
          <w:sz w:val="22"/>
          <w:szCs w:val="22"/>
        </w:rPr>
      </w:pPr>
    </w:p>
    <w:p w:rsidR="00072785" w:rsidRPr="00A44228" w:rsidRDefault="00072785" w:rsidP="00072785">
      <w:pPr>
        <w:jc w:val="both"/>
        <w:rPr>
          <w:rFonts w:ascii="Arial" w:hAnsi="Arial" w:cs="Arial"/>
          <w:sz w:val="22"/>
          <w:szCs w:val="22"/>
        </w:rPr>
      </w:pPr>
    </w:p>
    <w:p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:rsidR="00986F53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</w:p>
    <w:p w:rsidR="0059118E" w:rsidRPr="00986F53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986F53" w:rsidRDefault="0059118E" w:rsidP="00986F53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986F53" w:rsidRDefault="0059118E" w:rsidP="00986F53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:rsidR="006D4FC4" w:rsidRPr="00A44228" w:rsidRDefault="006D4FC4" w:rsidP="006D4FC4">
      <w:pPr>
        <w:rPr>
          <w:rFonts w:ascii="Arial" w:hAnsi="Arial" w:cs="Arial"/>
          <w:b/>
          <w:bCs/>
          <w:sz w:val="22"/>
          <w:szCs w:val="22"/>
        </w:rPr>
      </w:pPr>
    </w:p>
    <w:p w:rsidR="006D4FC4" w:rsidRPr="00702E9E" w:rsidRDefault="008D33E1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A44228">
        <w:rPr>
          <w:rFonts w:ascii="Arial" w:hAnsi="Arial" w:cs="Arial"/>
          <w:b/>
          <w:bCs/>
          <w:sz w:val="22"/>
          <w:szCs w:val="22"/>
        </w:rPr>
        <w:br w:type="page"/>
      </w:r>
      <w:r w:rsidR="006D4FC4" w:rsidRPr="00702E9E">
        <w:rPr>
          <w:rFonts w:ascii="Arial" w:hAnsi="Arial" w:cs="Arial"/>
          <w:b/>
          <w:bCs/>
          <w:sz w:val="40"/>
          <w:szCs w:val="40"/>
        </w:rPr>
        <w:lastRenderedPageBreak/>
        <w:t>POOBLASTILO ZA PRIDOBITEV POTRDILA IZ KAZENSKE EVIDENCE F</w:t>
      </w:r>
      <w:r w:rsidRPr="00702E9E">
        <w:rPr>
          <w:rFonts w:ascii="Arial" w:hAnsi="Arial" w:cs="Arial"/>
          <w:b/>
          <w:bCs/>
          <w:sz w:val="40"/>
          <w:szCs w:val="40"/>
        </w:rPr>
        <w:t>IZIČNIH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OSEB</w:t>
      </w:r>
    </w:p>
    <w:p w:rsidR="008D33E1" w:rsidRPr="00702E9E" w:rsidRDefault="008D33E1" w:rsidP="008D33E1">
      <w:pPr>
        <w:rPr>
          <w:rFonts w:ascii="Arial" w:hAnsi="Arial" w:cs="Arial"/>
        </w:rPr>
      </w:pPr>
    </w:p>
    <w:p w:rsidR="008D33E1" w:rsidRPr="00702E9E" w:rsidRDefault="008D33E1" w:rsidP="008D33E1">
      <w:pPr>
        <w:rPr>
          <w:rFonts w:ascii="Arial" w:hAnsi="Arial" w:cs="Arial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12"/>
        <w:gridCol w:w="1134"/>
        <w:gridCol w:w="2403"/>
        <w:gridCol w:w="1140"/>
        <w:gridCol w:w="2409"/>
      </w:tblGrid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08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702E9E">
        <w:trPr>
          <w:trHeight w:val="319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086" w:type="dxa"/>
            <w:gridSpan w:val="4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53156F" w:rsidRPr="004B64C8" w:rsidRDefault="00B50CDA" w:rsidP="00DF3CDE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DF3CDE">
              <w:rPr>
                <w:rFonts w:ascii="Arial" w:hAnsi="Arial" w:cs="Arial"/>
                <w:color w:val="000000"/>
                <w:sz w:val="22"/>
                <w:szCs w:val="22"/>
              </w:rPr>
              <w:t>07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/18 JN MZZ</w:t>
            </w:r>
          </w:p>
        </w:tc>
      </w:tr>
      <w:tr w:rsidR="0053156F" w:rsidRPr="00A44228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DF3CDE" w:rsidP="00DF3CDE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F3CDE">
              <w:rPr>
                <w:rFonts w:ascii="Arial" w:hAnsi="Arial" w:cs="Arial"/>
                <w:sz w:val="22"/>
                <w:szCs w:val="22"/>
              </w:rPr>
              <w:t>Upravljanje in vzdrževanje objektov, garaže, vgrajenih sistemov in naprav ter urejanje funkcionalnega zemljišča in garaže na objektih Ministrstva za zunanje zadeve RS.</w:t>
            </w:r>
          </w:p>
        </w:tc>
      </w:tr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Podatki o fizični osebi – zakonitem zastopniku</w:t>
            </w: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Ime in priimek zakonitega zastopnika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Datum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Kraj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Občina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Država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taln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/začasn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bivališča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A96C33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lica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A96C33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96C33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Dekliški priimek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Cs/>
                <w:sz w:val="22"/>
                <w:szCs w:val="22"/>
              </w:rPr>
              <w:t>Preverjanje izpolnjevanja pogojev v postopku oddaje</w:t>
            </w:r>
            <w:r w:rsidR="00A96C33" w:rsidRPr="00A44228">
              <w:rPr>
                <w:rFonts w:ascii="Arial" w:hAnsi="Arial" w:cs="Arial"/>
                <w:bCs/>
                <w:sz w:val="22"/>
                <w:szCs w:val="22"/>
              </w:rPr>
              <w:t xml:space="preserve"> zgoraj navedenega javnega naročila </w:t>
            </w:r>
          </w:p>
        </w:tc>
      </w:tr>
    </w:tbl>
    <w:p w:rsidR="008D33E1" w:rsidRPr="00A44228" w:rsidRDefault="008D33E1" w:rsidP="008D33E1">
      <w:pPr>
        <w:rPr>
          <w:rFonts w:ascii="Arial" w:hAnsi="Arial" w:cs="Arial"/>
          <w:sz w:val="22"/>
          <w:szCs w:val="22"/>
        </w:rPr>
      </w:pPr>
    </w:p>
    <w:p w:rsidR="008D33E1" w:rsidRDefault="008D33E1" w:rsidP="00072785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</w:t>
      </w:r>
      <w:r w:rsidR="00252B13">
        <w:rPr>
          <w:rFonts w:ascii="Arial" w:hAnsi="Arial" w:cs="Arial"/>
          <w:sz w:val="22"/>
          <w:szCs w:val="22"/>
        </w:rPr>
        <w:t>naročila</w:t>
      </w:r>
      <w:r w:rsidRPr="00A44228">
        <w:rPr>
          <w:rFonts w:ascii="Arial" w:hAnsi="Arial" w:cs="Arial"/>
          <w:sz w:val="22"/>
          <w:szCs w:val="22"/>
        </w:rPr>
        <w:t xml:space="preserve"> pridobi vse potrebne podatke oz</w:t>
      </w:r>
      <w:r w:rsidR="00252B13">
        <w:rPr>
          <w:rFonts w:ascii="Arial" w:hAnsi="Arial" w:cs="Arial"/>
          <w:sz w:val="22"/>
          <w:szCs w:val="22"/>
        </w:rPr>
        <w:t>iroma</w:t>
      </w:r>
      <w:r w:rsidRPr="00A44228">
        <w:rPr>
          <w:rFonts w:ascii="Arial" w:hAnsi="Arial" w:cs="Arial"/>
          <w:sz w:val="22"/>
          <w:szCs w:val="22"/>
        </w:rPr>
        <w:t xml:space="preserve"> potrdilo iz kazenske evidence fizičnih oseb Ministrstva za pravosodje.</w:t>
      </w:r>
    </w:p>
    <w:p w:rsidR="00A44228" w:rsidRDefault="008D33E1" w:rsidP="00986F53">
      <w:pPr>
        <w:keepNext/>
        <w:keepLines/>
        <w:tabs>
          <w:tab w:val="left" w:pos="536"/>
        </w:tabs>
        <w:spacing w:before="240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A44228" w:rsidRDefault="00A44228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8D33E1" w:rsidRPr="00A44228" w:rsidRDefault="008D33E1" w:rsidP="00986F53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86F53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A44228">
        <w:rPr>
          <w:rFonts w:ascii="Arial" w:hAnsi="Arial" w:cs="Arial"/>
          <w:bCs/>
          <w:color w:val="000000"/>
          <w:sz w:val="22"/>
          <w:szCs w:val="22"/>
        </w:rPr>
        <w:t>Ime in priimek:</w:t>
      </w:r>
    </w:p>
    <w:p w:rsidR="008D33E1" w:rsidRPr="00A44228" w:rsidRDefault="008D33E1" w:rsidP="00986F53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86F53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A44228">
        <w:rPr>
          <w:rFonts w:ascii="Arial" w:hAnsi="Arial" w:cs="Arial"/>
          <w:bCs/>
          <w:color w:val="000000"/>
          <w:sz w:val="22"/>
          <w:szCs w:val="22"/>
        </w:rPr>
        <w:t>Podpis in žig:</w:t>
      </w:r>
    </w:p>
    <w:p w:rsidR="002E4846" w:rsidRPr="00A44228" w:rsidRDefault="002E4846" w:rsidP="002E4846">
      <w:pPr>
        <w:keepNext/>
        <w:keepLines/>
        <w:jc w:val="both"/>
        <w:rPr>
          <w:rFonts w:ascii="Arial" w:hAnsi="Arial" w:cs="Arial"/>
          <w:b/>
          <w:color w:val="000000"/>
          <w:sz w:val="22"/>
          <w:szCs w:val="22"/>
        </w:rPr>
      </w:pPr>
    </w:p>
    <w:sectPr w:rsidR="002E4846" w:rsidRPr="00A44228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0E4" w:rsidRDefault="00C100E4" w:rsidP="002E4846">
      <w:r>
        <w:separator/>
      </w:r>
    </w:p>
  </w:endnote>
  <w:endnote w:type="continuationSeparator" w:id="0">
    <w:p w:rsidR="00C100E4" w:rsidRDefault="00C100E4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D2749" w:rsidTr="00A44228">
      <w:tc>
        <w:tcPr>
          <w:tcW w:w="9639" w:type="dxa"/>
        </w:tcPr>
        <w:p w:rsidR="006D2749" w:rsidRPr="00702E9E" w:rsidRDefault="006D2749" w:rsidP="00702E9E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DF3CDE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DF3CDE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D2749" w:rsidRPr="00E4674E" w:rsidRDefault="006D2749" w:rsidP="002E48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0E4" w:rsidRDefault="00C100E4" w:rsidP="002E4846">
      <w:r>
        <w:separator/>
      </w:r>
    </w:p>
  </w:footnote>
  <w:footnote w:type="continuationSeparator" w:id="0">
    <w:p w:rsidR="00C100E4" w:rsidRDefault="00C100E4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749" w:rsidRPr="008124A5" w:rsidRDefault="006D2749">
    <w:pPr>
      <w:pStyle w:val="Header"/>
      <w:rPr>
        <w:sz w:val="16"/>
        <w:szCs w:val="16"/>
        <w:u w:val="single"/>
      </w:rPr>
    </w:pPr>
    <w:r>
      <w:rPr>
        <w:sz w:val="16"/>
        <w:szCs w:val="16"/>
        <w:u w:val="single"/>
      </w:rPr>
      <w:t>Obrazec P-10</w:t>
    </w:r>
    <w:r w:rsidRPr="008124A5">
      <w:rPr>
        <w:sz w:val="16"/>
        <w:szCs w:val="16"/>
        <w:u w:val="single"/>
      </w:rPr>
      <w:tab/>
    </w:r>
    <w:r w:rsidRPr="008124A5">
      <w:rPr>
        <w:sz w:val="16"/>
        <w:szCs w:val="16"/>
        <w:u w:val="single"/>
      </w:rPr>
      <w:tab/>
      <w:t>P</w:t>
    </w:r>
    <w:r>
      <w:rPr>
        <w:sz w:val="16"/>
        <w:szCs w:val="16"/>
        <w:u w:val="single"/>
      </w:rPr>
      <w:t>ooblastilo za pridobitev potrdila iz kazenske evidence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21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C18"/>
    <w:rsid w:val="00026CCE"/>
    <w:rsid w:val="000572AC"/>
    <w:rsid w:val="00072785"/>
    <w:rsid w:val="00073B7D"/>
    <w:rsid w:val="000A387B"/>
    <w:rsid w:val="000F54DF"/>
    <w:rsid w:val="001050B3"/>
    <w:rsid w:val="00114B1E"/>
    <w:rsid w:val="001202CF"/>
    <w:rsid w:val="001443B9"/>
    <w:rsid w:val="001729DD"/>
    <w:rsid w:val="001D23F6"/>
    <w:rsid w:val="001E1ED4"/>
    <w:rsid w:val="001E675F"/>
    <w:rsid w:val="001F0E90"/>
    <w:rsid w:val="001F6BB4"/>
    <w:rsid w:val="002165A0"/>
    <w:rsid w:val="0021744A"/>
    <w:rsid w:val="0022246B"/>
    <w:rsid w:val="00241EBB"/>
    <w:rsid w:val="00252B13"/>
    <w:rsid w:val="00276064"/>
    <w:rsid w:val="0028328A"/>
    <w:rsid w:val="002A6BBF"/>
    <w:rsid w:val="002B0A2E"/>
    <w:rsid w:val="002C5D1E"/>
    <w:rsid w:val="002D75C4"/>
    <w:rsid w:val="002E4846"/>
    <w:rsid w:val="002F1007"/>
    <w:rsid w:val="0030125E"/>
    <w:rsid w:val="0031609B"/>
    <w:rsid w:val="00316200"/>
    <w:rsid w:val="00320D20"/>
    <w:rsid w:val="00332B7E"/>
    <w:rsid w:val="00361811"/>
    <w:rsid w:val="003709B7"/>
    <w:rsid w:val="0038249F"/>
    <w:rsid w:val="0038785C"/>
    <w:rsid w:val="003C2EE8"/>
    <w:rsid w:val="003F6D0D"/>
    <w:rsid w:val="0040678B"/>
    <w:rsid w:val="00486BD4"/>
    <w:rsid w:val="004921CA"/>
    <w:rsid w:val="00493163"/>
    <w:rsid w:val="00495567"/>
    <w:rsid w:val="004B546F"/>
    <w:rsid w:val="004B64C8"/>
    <w:rsid w:val="005162AD"/>
    <w:rsid w:val="0053156F"/>
    <w:rsid w:val="00547C0A"/>
    <w:rsid w:val="00555F5B"/>
    <w:rsid w:val="00563FEE"/>
    <w:rsid w:val="00582005"/>
    <w:rsid w:val="00585C18"/>
    <w:rsid w:val="0059118E"/>
    <w:rsid w:val="00595AF3"/>
    <w:rsid w:val="005B0969"/>
    <w:rsid w:val="00630072"/>
    <w:rsid w:val="00634D4E"/>
    <w:rsid w:val="00670BDD"/>
    <w:rsid w:val="00680BB8"/>
    <w:rsid w:val="006B144C"/>
    <w:rsid w:val="006D2749"/>
    <w:rsid w:val="006D4FC4"/>
    <w:rsid w:val="00702E9E"/>
    <w:rsid w:val="00711886"/>
    <w:rsid w:val="007216A9"/>
    <w:rsid w:val="00735D61"/>
    <w:rsid w:val="0075495E"/>
    <w:rsid w:val="00757FFB"/>
    <w:rsid w:val="00773B86"/>
    <w:rsid w:val="007D714D"/>
    <w:rsid w:val="008124A5"/>
    <w:rsid w:val="00836663"/>
    <w:rsid w:val="00836EC1"/>
    <w:rsid w:val="00846E70"/>
    <w:rsid w:val="0086482F"/>
    <w:rsid w:val="0086566A"/>
    <w:rsid w:val="008A24DC"/>
    <w:rsid w:val="008B682A"/>
    <w:rsid w:val="008B78DF"/>
    <w:rsid w:val="008D33E1"/>
    <w:rsid w:val="008E1663"/>
    <w:rsid w:val="00910AB0"/>
    <w:rsid w:val="00923C18"/>
    <w:rsid w:val="009455FC"/>
    <w:rsid w:val="00986F53"/>
    <w:rsid w:val="00994B35"/>
    <w:rsid w:val="009A47E3"/>
    <w:rsid w:val="009D4A0E"/>
    <w:rsid w:val="00A44228"/>
    <w:rsid w:val="00A5568E"/>
    <w:rsid w:val="00A70CBF"/>
    <w:rsid w:val="00A767CB"/>
    <w:rsid w:val="00A96C33"/>
    <w:rsid w:val="00AD22D1"/>
    <w:rsid w:val="00AD2A9B"/>
    <w:rsid w:val="00B00479"/>
    <w:rsid w:val="00B12FF7"/>
    <w:rsid w:val="00B422D7"/>
    <w:rsid w:val="00B50CDA"/>
    <w:rsid w:val="00B70117"/>
    <w:rsid w:val="00BA3996"/>
    <w:rsid w:val="00C100E4"/>
    <w:rsid w:val="00C1412D"/>
    <w:rsid w:val="00C2531E"/>
    <w:rsid w:val="00C37473"/>
    <w:rsid w:val="00C4656F"/>
    <w:rsid w:val="00C66A48"/>
    <w:rsid w:val="00C67394"/>
    <w:rsid w:val="00C74666"/>
    <w:rsid w:val="00C77E1D"/>
    <w:rsid w:val="00CA0F7D"/>
    <w:rsid w:val="00CC6983"/>
    <w:rsid w:val="00CD692D"/>
    <w:rsid w:val="00D41F4A"/>
    <w:rsid w:val="00D424A3"/>
    <w:rsid w:val="00D52EC0"/>
    <w:rsid w:val="00D55482"/>
    <w:rsid w:val="00D87B8E"/>
    <w:rsid w:val="00DF3CDE"/>
    <w:rsid w:val="00E25E0C"/>
    <w:rsid w:val="00E27249"/>
    <w:rsid w:val="00E32819"/>
    <w:rsid w:val="00E66233"/>
    <w:rsid w:val="00E7214C"/>
    <w:rsid w:val="00E7237A"/>
    <w:rsid w:val="00E802B2"/>
    <w:rsid w:val="00EB1EE7"/>
    <w:rsid w:val="00EF5F52"/>
    <w:rsid w:val="00F069B2"/>
    <w:rsid w:val="00F06C31"/>
    <w:rsid w:val="00F23652"/>
    <w:rsid w:val="00F2624A"/>
    <w:rsid w:val="00F26BA9"/>
    <w:rsid w:val="00F50AC6"/>
    <w:rsid w:val="00F50C50"/>
    <w:rsid w:val="00F94E5E"/>
    <w:rsid w:val="00FA2AFA"/>
    <w:rsid w:val="00FD78EB"/>
    <w:rsid w:val="00FE25EC"/>
    <w:rsid w:val="00FE3CB9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17A762E9.dotm</Template>
  <TotalTime>5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POOBLASTILO ZA PRIDOBITEV POTRDILA IZ KAZENSKE EVIDENCE</vt:lpstr>
    </vt:vector>
  </TitlesOfParts>
  <Company>Ministrstvo za zunanje zadeve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A1670</cp:lastModifiedBy>
  <cp:revision>5</cp:revision>
  <cp:lastPrinted>2015-10-28T15:04:00Z</cp:lastPrinted>
  <dcterms:created xsi:type="dcterms:W3CDTF">2018-02-21T09:06:00Z</dcterms:created>
  <dcterms:modified xsi:type="dcterms:W3CDTF">2018-06-05T09:32:00Z</dcterms:modified>
</cp:coreProperties>
</file>